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292DFA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815B4" w:rsidP="00F52E6C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A815B4">
              <w:rPr>
                <w:rFonts w:ascii="Arial" w:hAnsi="Arial" w:cs="Arial"/>
                <w:b/>
              </w:rPr>
              <w:t>ARMAZENISTA</w:t>
            </w:r>
            <w:r w:rsidR="0086610C" w:rsidRPr="00A815B4">
              <w:rPr>
                <w:rFonts w:ascii="Arial" w:hAnsi="Arial" w:cs="Arial"/>
                <w:b/>
                <w:bCs/>
              </w:rPr>
              <w:t xml:space="preserve"> </w:t>
            </w:r>
            <w:r w:rsidR="00292DFA">
              <w:rPr>
                <w:rFonts w:ascii="Arial" w:hAnsi="Arial" w:cs="Arial"/>
                <w:b/>
                <w:sz w:val="32"/>
                <w:szCs w:val="32"/>
              </w:rPr>
              <w:t>-</w:t>
            </w:r>
            <w:r w:rsidR="00292DFA">
              <w:rPr>
                <w:rFonts w:ascii="Arial" w:hAnsi="Arial" w:cs="Arial"/>
              </w:rPr>
              <w:t xml:space="preserve">CÓDIGO CBO – </w:t>
            </w:r>
            <w:r>
              <w:rPr>
                <w:rFonts w:ascii="Arial" w:hAnsi="Arial" w:cs="Arial"/>
                <w:b/>
              </w:rPr>
              <w:t>4141-10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292DFA" w:rsidP="00292DFA">
            <w:pPr>
              <w:tabs>
                <w:tab w:val="left" w:pos="36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C651F8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AB1CF9" w:rsidP="00FB3D58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CA3E3E" w:rsidRDefault="007A6B24">
      <w:pPr>
        <w:rPr>
          <w:b/>
        </w:rPr>
      </w:pPr>
      <w:r w:rsidRPr="00CA3E3E">
        <w:rPr>
          <w:b/>
        </w:rPr>
        <w:t>I. Identificação da IFE: ________________________________________________________________________________________________</w:t>
      </w:r>
    </w:p>
    <w:p w:rsidR="00CB5CE2" w:rsidRPr="00CA3E3E" w:rsidRDefault="00CB5CE2" w:rsidP="004F66AF">
      <w:pPr>
        <w:jc w:val="both"/>
        <w:rPr>
          <w:b/>
        </w:rPr>
      </w:pPr>
    </w:p>
    <w:p w:rsidR="007A6B24" w:rsidRPr="00CA3E3E" w:rsidRDefault="00CA3E3E" w:rsidP="004F66AF">
      <w:pPr>
        <w:jc w:val="both"/>
        <w:rPr>
          <w:b/>
        </w:rPr>
      </w:pPr>
      <w:r>
        <w:rPr>
          <w:b/>
        </w:rPr>
        <w:t>II. Identificação do cargo</w:t>
      </w:r>
      <w:bookmarkStart w:id="0" w:name="_GoBack"/>
      <w:bookmarkEnd w:id="0"/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395D85" w:rsidP="00EE2601">
      <w:pPr>
        <w:rPr>
          <w:b/>
        </w:rPr>
      </w:pPr>
      <w:r>
        <w:rPr>
          <w:b/>
        </w:rPr>
        <w:t>IV</w:t>
      </w:r>
      <w:r w:rsidR="00C651F8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C651F8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A815B4" w:rsidP="00A815B4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 xml:space="preserve">Executar tarefas referentes à guarda, controle e preservação de gêneros alimentícios estabelecendo e seguindo rotinas, para assegurar estoque disponível das despensas. 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AB1CF9" w:rsidRDefault="00AB1CF9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FB3D58" w:rsidRDefault="00FB3D58" w:rsidP="007A6B24">
      <w:pPr>
        <w:rPr>
          <w:b/>
        </w:rPr>
      </w:pPr>
    </w:p>
    <w:p w:rsidR="007A6B24" w:rsidRPr="007A6B24" w:rsidRDefault="00C651F8" w:rsidP="007A6B24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C651F8" w:rsidRDefault="00C651F8" w:rsidP="00C651F8">
            <w:pPr>
              <w:jc w:val="both"/>
            </w:pPr>
            <w:r>
              <w:t xml:space="preserve">Análise da Instituição: destacar na cor </w:t>
            </w:r>
            <w:r>
              <w:rPr>
                <w:color w:val="4F81BD" w:themeColor="accent1"/>
              </w:rPr>
              <w:t>azul</w:t>
            </w:r>
            <w:r>
              <w:t xml:space="preserve"> para manter o texto. </w:t>
            </w:r>
          </w:p>
          <w:p w:rsidR="00EE2601" w:rsidRPr="007A6B24" w:rsidRDefault="00C651F8" w:rsidP="00C651F8">
            <w:pPr>
              <w:rPr>
                <w:sz w:val="22"/>
                <w:szCs w:val="22"/>
              </w:rPr>
            </w:pPr>
            <w:r>
              <w:t xml:space="preserve">Destacar  na cor </w:t>
            </w:r>
            <w:r>
              <w:rPr>
                <w:color w:val="FF0000"/>
              </w:rPr>
              <w:t>vermelha</w:t>
            </w:r>
            <w: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Fazer tarefas referentes à guarda, controle e preservação de gêneros alimentícios, assegurando estoque disponível na despensa.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Receber os gêneros alimentícios adquiridos, conferindo-os quanto à qualidade e quantidade e assinando as respectivas notas fiscais, assegurando o devido suprimento do estoque.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Orientar a guarda dos gêneros alimentícios seguindo técnicas de estocagem bem como de conservação de alimentos supergelados, impedindo a deteriorização.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Proceder ao balanço do estoque de gêneros da despensa, assegurando-lhes melhor conservação e facilitando sua utilização.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Providenciar o atendimento dos mapas de requisição de alimentos buscando os tipos e quantidades registradas, suprindo as necessidades dos setores.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Manter a ordem, higiene e segurança das áreas de trabalho, observando ou fazendo observar as normas e rotinas, para evitar acidentes.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Lançar em fichas específicas a quantidade de gêneros estocáveis ou perecíveis, atualizando preços de custos, saída e estoque final, para facilitar o controle.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</w:p>
          <w:p w:rsidR="00A815B4" w:rsidRDefault="00A815B4" w:rsidP="00A815B4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</w:p>
          <w:p w:rsidR="00A815B4" w:rsidRDefault="00A815B4" w:rsidP="00F52E6C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 em extinção.</w:t>
            </w:r>
          </w:p>
          <w:p w:rsidR="00292DFA" w:rsidRPr="007A6B24" w:rsidRDefault="00292DFA" w:rsidP="00292DFA">
            <w:pPr>
              <w:tabs>
                <w:tab w:val="left" w:pos="1080"/>
                <w:tab w:val="center" w:pos="5139"/>
                <w:tab w:val="right" w:pos="9558"/>
              </w:tabs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FBB" w:rsidRDefault="00E63FBB" w:rsidP="007A6B24">
      <w:r>
        <w:separator/>
      </w:r>
    </w:p>
  </w:endnote>
  <w:endnote w:type="continuationSeparator" w:id="0">
    <w:p w:rsidR="00E63FBB" w:rsidRDefault="00E63FBB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FBB" w:rsidRDefault="00E63FBB" w:rsidP="007A6B24">
      <w:r>
        <w:separator/>
      </w:r>
    </w:p>
  </w:footnote>
  <w:footnote w:type="continuationSeparator" w:id="0">
    <w:p w:rsidR="00E63FBB" w:rsidRDefault="00E63FBB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2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220F2C"/>
    <w:rsid w:val="00292DFA"/>
    <w:rsid w:val="00395D85"/>
    <w:rsid w:val="0044310D"/>
    <w:rsid w:val="0044498E"/>
    <w:rsid w:val="004F66AF"/>
    <w:rsid w:val="00614E31"/>
    <w:rsid w:val="006A0A52"/>
    <w:rsid w:val="006D60A3"/>
    <w:rsid w:val="007A6B24"/>
    <w:rsid w:val="0086610C"/>
    <w:rsid w:val="00875AF9"/>
    <w:rsid w:val="008D455B"/>
    <w:rsid w:val="00945545"/>
    <w:rsid w:val="00A54264"/>
    <w:rsid w:val="00A815B4"/>
    <w:rsid w:val="00A85C81"/>
    <w:rsid w:val="00AB1CF9"/>
    <w:rsid w:val="00AD313B"/>
    <w:rsid w:val="00B537DE"/>
    <w:rsid w:val="00C43B3B"/>
    <w:rsid w:val="00C651F8"/>
    <w:rsid w:val="00CA3E3E"/>
    <w:rsid w:val="00CB5CE2"/>
    <w:rsid w:val="00D22F90"/>
    <w:rsid w:val="00D53C54"/>
    <w:rsid w:val="00E310C1"/>
    <w:rsid w:val="00E63FBB"/>
    <w:rsid w:val="00EE2601"/>
    <w:rsid w:val="00EF2D25"/>
    <w:rsid w:val="00F52E6C"/>
    <w:rsid w:val="00FB3D58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FCB42-10CA-4EDC-AB00-7BF410DB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2016-02-29T18:43:00Z</dcterms:created>
  <dcterms:modified xsi:type="dcterms:W3CDTF">2016-03-04T12:01:00Z</dcterms:modified>
</cp:coreProperties>
</file>